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 xml:space="preserve"> 6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7BE79A45" w:rsidR="008930BB" w:rsidRPr="007E2F0F" w:rsidRDefault="00950656" w:rsidP="00E53C67">
            <w:pPr>
              <w:keepNext/>
              <w:widowControl w:val="0"/>
              <w:autoSpaceDE w:val="0"/>
              <w:autoSpaceDN w:val="0"/>
              <w:adjustRightInd w:val="0"/>
              <w:spacing w:line="276" w:lineRule="auto"/>
              <w:jc w:val="center"/>
              <w:rPr>
                <w:b/>
                <w:bCs/>
                <w:lang w:eastAsia="en-US"/>
              </w:rPr>
            </w:pPr>
            <w:r>
              <w:rPr>
                <w:b/>
                <w:bCs/>
                <w:lang w:eastAsia="en-US"/>
              </w:rPr>
              <w:t xml:space="preserve"> </w:t>
            </w:r>
            <w:r w:rsidR="00E53C67">
              <w:rPr>
                <w:b/>
                <w:bCs/>
                <w:lang w:eastAsia="en-US"/>
              </w:rPr>
              <w:t>8</w:t>
            </w:r>
            <w:bookmarkStart w:id="7" w:name="_GoBack"/>
            <w:bookmarkEnd w:id="7"/>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1F25D" w14:textId="77777777" w:rsidR="008B571C" w:rsidRDefault="008B571C">
      <w:r>
        <w:separator/>
      </w:r>
    </w:p>
  </w:endnote>
  <w:endnote w:type="continuationSeparator" w:id="0">
    <w:p w14:paraId="62E19595" w14:textId="77777777" w:rsidR="008B571C" w:rsidRDefault="008B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1F702498" w:rsidR="00D54298" w:rsidRDefault="00D54298">
    <w:pPr>
      <w:pStyle w:val="ad"/>
      <w:jc w:val="right"/>
    </w:pPr>
    <w:r>
      <w:fldChar w:fldCharType="begin"/>
    </w:r>
    <w:r>
      <w:instrText xml:space="preserve"> PAGE   \* MERGEFORMAT </w:instrText>
    </w:r>
    <w:r>
      <w:fldChar w:fldCharType="separate"/>
    </w:r>
    <w:r w:rsidR="00E53C67">
      <w:rPr>
        <w:noProof/>
      </w:rPr>
      <w:t>8</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89238" w14:textId="77777777" w:rsidR="008B571C" w:rsidRDefault="008B571C">
      <w:r>
        <w:separator/>
      </w:r>
    </w:p>
  </w:footnote>
  <w:footnote w:type="continuationSeparator" w:id="0">
    <w:p w14:paraId="0F61356F" w14:textId="77777777" w:rsidR="008B571C" w:rsidRDefault="008B5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571C"/>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3C67"/>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D244A-C9E7-4084-919D-0F187D1D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37</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368</cp:revision>
  <cp:lastPrinted>2022-02-22T13:16:00Z</cp:lastPrinted>
  <dcterms:created xsi:type="dcterms:W3CDTF">2019-11-12T13:37:00Z</dcterms:created>
  <dcterms:modified xsi:type="dcterms:W3CDTF">2024-06-19T07:26:00Z</dcterms:modified>
</cp:coreProperties>
</file>